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47AE7" w14:textId="667B2813"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r w:rsidR="009E4FBC">
        <w:rPr>
          <w:rFonts w:ascii="Verdana" w:eastAsia="Verdana" w:hAnsi="Verdana"/>
          <w:b/>
          <w:color w:val="984806" w:themeColor="accent6" w:themeShade="80"/>
          <w:sz w:val="18"/>
          <w:szCs w:val="18"/>
        </w:rPr>
        <w:t xml:space="preserve"> cz.1</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30C222A8" w14:textId="2E62D68F" w:rsidR="000C07CD" w:rsidRDefault="00D77E0D" w:rsidP="000C07CD">
      <w:pPr>
        <w:pStyle w:val="bezpunkw"/>
        <w:keepNext/>
        <w:ind w:left="426" w:firstLine="0"/>
        <w:rPr>
          <w:rFonts w:asciiTheme="minorHAnsi" w:hAnsiTheme="minorHAnsi" w:cstheme="minorHAnsi"/>
          <w:b/>
          <w:i/>
          <w:lang w:val="pl-PL" w:eastAsia="en-US"/>
        </w:rPr>
      </w:pPr>
      <w:r>
        <w:rPr>
          <w:rFonts w:asciiTheme="minorHAnsi" w:hAnsiTheme="minorHAnsi" w:cstheme="minorHAnsi"/>
          <w:b/>
          <w:i/>
          <w:lang w:val="pl-PL" w:eastAsia="en-US"/>
        </w:rPr>
        <w:t>„</w:t>
      </w:r>
      <w:r w:rsidRPr="00D77E0D">
        <w:rPr>
          <w:rFonts w:asciiTheme="minorHAnsi" w:hAnsiTheme="minorHAnsi" w:cstheme="minorHAnsi"/>
          <w:b/>
          <w:i/>
          <w:lang w:val="pl-PL" w:eastAsia="en-US"/>
        </w:rPr>
        <w:t>Poprawa parametrów jakościowych energii elektrycznej w miejscowości Piotrków Tryb. w zasięgu stacji transformatorowej 15/0,4 kV Brzoza 1 nr 1-0751 obw. nr 1 i 2 wraz z zwiększeniem zdolności przesyłowych odnawialnych źródeł energii (OZE)</w:t>
      </w:r>
      <w:r>
        <w:rPr>
          <w:rFonts w:asciiTheme="minorHAnsi" w:hAnsiTheme="minorHAnsi" w:cstheme="minorHAnsi"/>
          <w:b/>
          <w:i/>
          <w:lang w:val="pl-PL" w:eastAsia="en-US"/>
        </w:rPr>
        <w:t>”</w:t>
      </w:r>
    </w:p>
    <w:p w14:paraId="146C5394" w14:textId="77777777" w:rsidR="000C07CD" w:rsidRDefault="000C07CD" w:rsidP="00C74BB8">
      <w:pPr>
        <w:pStyle w:val="bezpunkw"/>
        <w:keepNext/>
        <w:rPr>
          <w:rFonts w:asciiTheme="minorHAnsi" w:hAnsiTheme="minorHAnsi" w:cstheme="minorHAnsi"/>
          <w:b/>
          <w:i/>
          <w:lang w:val="pl-PL" w:eastAsia="en-US"/>
        </w:rPr>
      </w:pPr>
    </w:p>
    <w:p w14:paraId="68A37E43" w14:textId="22B8539C"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77777777"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6BDF7574"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AF6CC8" w:rsidRPr="00AF6CC8">
        <w:rPr>
          <w:rFonts w:ascii="Verdana" w:hAnsi="Verdana" w:cstheme="minorHAnsi"/>
          <w:b/>
          <w:bCs/>
          <w:sz w:val="18"/>
          <w:szCs w:val="18"/>
        </w:rPr>
        <w:t xml:space="preserve">Piotrków Trybunalski.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50D07D9" w14:textId="2B525932" w:rsidR="0089020B" w:rsidRPr="0089020B" w:rsidRDefault="00AF6CC8" w:rsidP="0089020B">
      <w:pPr>
        <w:spacing w:before="120" w:line="276" w:lineRule="auto"/>
        <w:outlineLvl w:val="0"/>
        <w:rPr>
          <w:rFonts w:asciiTheme="minorHAnsi" w:hAnsiTheme="minorHAnsi" w:cstheme="minorHAnsi"/>
          <w:sz w:val="20"/>
        </w:rPr>
      </w:pPr>
      <w:r w:rsidRPr="00AF6CC8">
        <w:rPr>
          <w:rFonts w:asciiTheme="minorHAnsi" w:hAnsiTheme="minorHAnsi" w:cstheme="minorHAnsi"/>
          <w:b/>
          <w:i/>
          <w:sz w:val="20"/>
        </w:rPr>
        <w:t xml:space="preserve">Do </w:t>
      </w:r>
      <w:r w:rsidR="000C07CD">
        <w:rPr>
          <w:rFonts w:asciiTheme="minorHAnsi" w:hAnsiTheme="minorHAnsi" w:cstheme="minorHAnsi"/>
          <w:b/>
          <w:i/>
          <w:sz w:val="20"/>
        </w:rPr>
        <w:t>30</w:t>
      </w:r>
      <w:r w:rsidRPr="00AF6CC8">
        <w:rPr>
          <w:rFonts w:asciiTheme="minorHAnsi" w:hAnsiTheme="minorHAnsi" w:cstheme="minorHAnsi"/>
          <w:b/>
          <w:i/>
          <w:sz w:val="20"/>
        </w:rPr>
        <w:t>.0</w:t>
      </w:r>
      <w:r w:rsidR="000C07CD">
        <w:rPr>
          <w:rFonts w:asciiTheme="minorHAnsi" w:hAnsiTheme="minorHAnsi" w:cstheme="minorHAnsi"/>
          <w:b/>
          <w:i/>
          <w:sz w:val="20"/>
        </w:rPr>
        <w:t>9</w:t>
      </w:r>
      <w:r w:rsidRPr="00AF6CC8">
        <w:rPr>
          <w:rFonts w:asciiTheme="minorHAnsi" w:hAnsiTheme="minorHAnsi" w:cstheme="minorHAnsi"/>
          <w:b/>
          <w:i/>
          <w:sz w:val="20"/>
        </w:rPr>
        <w:t>.2026r.</w:t>
      </w:r>
      <w:r w:rsidR="0089020B" w:rsidRPr="00AF6CC8">
        <w:rPr>
          <w:rFonts w:asciiTheme="minorHAnsi" w:hAnsiTheme="minorHAnsi" w:cstheme="minorHAnsi"/>
          <w:b/>
          <w:i/>
          <w:sz w:val="20"/>
        </w:rPr>
        <w:t xml:space="preserve"> </w:t>
      </w:r>
      <w:r w:rsidR="0089020B" w:rsidRPr="00AF6CC8">
        <w:rPr>
          <w:rFonts w:asciiTheme="minorHAnsi" w:hAnsiTheme="minorHAnsi" w:cstheme="minorHAnsi"/>
          <w:sz w:val="20"/>
        </w:rPr>
        <w:t xml:space="preserve">(prace </w:t>
      </w:r>
      <w:r w:rsidR="0089020B" w:rsidRPr="0089020B">
        <w:rPr>
          <w:rFonts w:asciiTheme="minorHAnsi" w:hAnsiTheme="minorHAnsi" w:cstheme="minorHAnsi"/>
          <w:sz w:val="20"/>
        </w:rPr>
        <w:t>projektowe oraz roboty budowlano-montażowe</w:t>
      </w:r>
      <w:r>
        <w:rPr>
          <w:rFonts w:asciiTheme="minorHAnsi" w:hAnsiTheme="minorHAnsi" w:cstheme="minorHAnsi"/>
          <w:sz w:val="20"/>
        </w:rPr>
        <w:t>)</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7DF98FB6"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AF6CC8">
        <w:rPr>
          <w:rFonts w:ascii="Verdana" w:hAnsi="Verdana" w:cstheme="minorHAnsi"/>
          <w:b/>
          <w:bCs/>
          <w:i/>
          <w:iCs/>
          <w:sz w:val="18"/>
          <w:szCs w:val="18"/>
        </w:rPr>
        <w:t xml:space="preserve">RE </w:t>
      </w:r>
      <w:r w:rsidR="00AF6CC8" w:rsidRPr="00AF6CC8">
        <w:rPr>
          <w:rFonts w:ascii="Verdana" w:hAnsi="Verdana" w:cstheme="minorHAnsi"/>
          <w:b/>
          <w:bCs/>
          <w:i/>
          <w:iCs/>
          <w:sz w:val="18"/>
          <w:szCs w:val="18"/>
        </w:rPr>
        <w:t>Piotrków Trybunalski</w:t>
      </w:r>
      <w:r w:rsidR="000C07CD">
        <w:rPr>
          <w:rFonts w:ascii="Verdana" w:hAnsi="Verdana" w:cstheme="minorHAnsi"/>
          <w:b/>
          <w:bCs/>
          <w:i/>
          <w:iCs/>
          <w:sz w:val="18"/>
          <w:szCs w:val="18"/>
        </w:rPr>
        <w:t xml:space="preserve">, miejscowość </w:t>
      </w:r>
      <w:r w:rsidR="00D77E0D">
        <w:rPr>
          <w:rFonts w:ascii="Verdana" w:hAnsi="Verdana" w:cstheme="minorHAnsi"/>
          <w:b/>
          <w:bCs/>
          <w:i/>
          <w:iCs/>
          <w:sz w:val="18"/>
          <w:szCs w:val="18"/>
        </w:rPr>
        <w:t>Brzoza gm. Grabica</w:t>
      </w:r>
      <w:r w:rsidR="000C07CD">
        <w:rPr>
          <w:rFonts w:ascii="Verdana" w:hAnsi="Verdana" w:cstheme="minorHAnsi"/>
          <w:b/>
          <w:bCs/>
          <w:i/>
          <w:iCs/>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9E4FBC"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4019362" w14:textId="5FEB448A" w:rsidR="00802AC7" w:rsidRPr="009E4FBC" w:rsidRDefault="009E4FBC" w:rsidP="00802AC7">
          <w:pPr>
            <w:suppressAutoHyphens/>
            <w:ind w:right="187"/>
            <w:rPr>
              <w:rFonts w:asciiTheme="majorHAnsi" w:hAnsiTheme="majorHAnsi"/>
              <w:color w:val="000000" w:themeColor="text1"/>
              <w:sz w:val="14"/>
              <w:szCs w:val="18"/>
              <w:lang w:val="en-GB"/>
            </w:rPr>
          </w:pPr>
          <w:r w:rsidRPr="009E4FBC">
            <w:rPr>
              <w:rStyle w:val="Pogrubienie"/>
              <w:rFonts w:ascii="Arial" w:hAnsi="Arial" w:cs="Arial"/>
              <w:color w:val="000000"/>
              <w:sz w:val="18"/>
              <w:szCs w:val="18"/>
              <w:shd w:val="clear" w:color="auto" w:fill="FDFDFD"/>
              <w:lang w:val="en-GB" w:eastAsia="pl-PL"/>
            </w:rPr>
            <w:t>POST/DYS/OLD/GZ/00607/2026</w:t>
          </w:r>
          <w:r w:rsidRPr="009E4FBC">
            <w:rPr>
              <w:rStyle w:val="Pogrubienie"/>
              <w:rFonts w:ascii="Arial" w:hAnsi="Arial" w:cs="Arial"/>
              <w:color w:val="000000"/>
              <w:sz w:val="18"/>
              <w:szCs w:val="18"/>
              <w:shd w:val="clear" w:color="auto" w:fill="FDFDFD"/>
              <w:lang w:val="en-GB" w:eastAsia="pl-PL"/>
            </w:rPr>
            <w:t xml:space="preserve"> c</w:t>
          </w:r>
          <w:r>
            <w:rPr>
              <w:rStyle w:val="Pogrubienie"/>
              <w:rFonts w:ascii="Arial" w:hAnsi="Arial" w:cs="Arial"/>
              <w:color w:val="000000"/>
              <w:sz w:val="18"/>
              <w:szCs w:val="18"/>
              <w:shd w:val="clear" w:color="auto" w:fill="FDFDFD"/>
              <w:lang w:val="en-GB" w:eastAsia="pl-PL"/>
            </w:rPr>
            <w:t>z.1</w:t>
          </w:r>
        </w:p>
      </w:tc>
      <w:tc>
        <w:tcPr>
          <w:tcW w:w="977" w:type="dxa"/>
          <w:vAlign w:val="center"/>
        </w:tcPr>
        <w:p w14:paraId="1B7FC7C2" w14:textId="77777777" w:rsidR="00802AC7" w:rsidRPr="009E4FBC" w:rsidRDefault="00802AC7" w:rsidP="00802AC7">
          <w:pPr>
            <w:suppressAutoHyphens/>
            <w:ind w:right="187"/>
            <w:rPr>
              <w:rFonts w:asciiTheme="majorHAnsi" w:hAnsiTheme="majorHAnsi"/>
              <w:color w:val="092D74"/>
              <w:sz w:val="14"/>
              <w:szCs w:val="18"/>
              <w:lang w:val="en-GB"/>
            </w:rPr>
          </w:pPr>
        </w:p>
      </w:tc>
      <w:tc>
        <w:tcPr>
          <w:tcW w:w="3110" w:type="dxa"/>
          <w:vAlign w:val="center"/>
        </w:tcPr>
        <w:p w14:paraId="101F16F3" w14:textId="77777777" w:rsidR="00802AC7" w:rsidRPr="009E4FBC" w:rsidRDefault="00802AC7" w:rsidP="00802AC7">
          <w:pPr>
            <w:suppressAutoHyphens/>
            <w:ind w:right="187"/>
            <w:rPr>
              <w:rFonts w:asciiTheme="majorHAnsi" w:hAnsiTheme="majorHAnsi"/>
              <w:color w:val="092D74"/>
              <w:sz w:val="14"/>
              <w:szCs w:val="18"/>
              <w:lang w:val="en-GB"/>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Pr="009E4FBC" w:rsidRDefault="00802AC7" w:rsidP="00802AC7">
    <w:pPr>
      <w:pStyle w:val="Nagwek"/>
      <w:rPr>
        <w:lang w:val="en-GB"/>
      </w:rPr>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Dm3+KEYAwAANwYAAA4AAAAAAAAAAAAAAAAA&#10;LgIAAGRycy9lMm9Eb2MueG1sUEsBAi0AFAAGAAgAAAAhAHGfHV/dAAAABwEAAA8AAAAAAAAAAAAA&#10;AAAAcgUAAGRycy9kb3ducmV2LnhtbFBLBQYAAAAABAAEAPMAAAB8Bg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9E4FBC" w:rsidRDefault="002369B6" w:rsidP="00802AC7">
    <w:pPr>
      <w:pStyle w:val="Nagwek"/>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leGgMAAD4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07CD"/>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B7F8E"/>
    <w:rsid w:val="001C2D48"/>
    <w:rsid w:val="001C4D26"/>
    <w:rsid w:val="001C5371"/>
    <w:rsid w:val="001C6F0D"/>
    <w:rsid w:val="001C7E2C"/>
    <w:rsid w:val="001D0464"/>
    <w:rsid w:val="001D054B"/>
    <w:rsid w:val="001D2EAF"/>
    <w:rsid w:val="001D348E"/>
    <w:rsid w:val="001D509F"/>
    <w:rsid w:val="001D5115"/>
    <w:rsid w:val="001D5FA5"/>
    <w:rsid w:val="001D6A42"/>
    <w:rsid w:val="001D716D"/>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36B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3768"/>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4FBC"/>
    <w:rsid w:val="009E50F7"/>
    <w:rsid w:val="009E5331"/>
    <w:rsid w:val="009E6603"/>
    <w:rsid w:val="009F0540"/>
    <w:rsid w:val="009F064A"/>
    <w:rsid w:val="009F24E3"/>
    <w:rsid w:val="009F318E"/>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2A62"/>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CC8"/>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77E0D"/>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526"/>
    <w:rsid w:val="00E356AB"/>
    <w:rsid w:val="00E3684E"/>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 w:type="character" w:styleId="Pogrubienie">
    <w:name w:val="Strong"/>
    <w:basedOn w:val="Domylnaczcionkaakapitu"/>
    <w:uiPriority w:val="22"/>
    <w:qFormat/>
    <w:rsid w:val="009E4F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2026 przebudowa linii - częśc 1.docx</dmsv2BaseFileName>
    <dmsv2BaseDisplayName xmlns="http://schemas.microsoft.com/sharepoint/v3">Załącznik nr 1 do SWZ 2026 przebudowa linii - częśc 1</dmsv2BaseDisplayName>
    <dmsv2SWPP2ObjectNumber xmlns="http://schemas.microsoft.com/sharepoint/v3">POST/DYS/OLD/GZ/00607/2026                        </dmsv2SWPP2ObjectNumber>
    <dmsv2SWPP2SumMD5 xmlns="http://schemas.microsoft.com/sharepoint/v3">585f6cf6835e37d46e7b534392b97d80</dmsv2SWPP2SumMD5>
    <dmsv2BaseMoved xmlns="http://schemas.microsoft.com/sharepoint/v3">false</dmsv2BaseMoved>
    <dmsv2BaseIsSensitive xmlns="http://schemas.microsoft.com/sharepoint/v3">true</dmsv2BaseIsSensitive>
    <dmsv2SWPP2IDSWPP2 xmlns="http://schemas.microsoft.com/sharepoint/v3">707627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24442239</dmsv2BaseClientSystemDocumentID>
    <dmsv2BaseModifiedByID xmlns="http://schemas.microsoft.com/sharepoint/v3">11800647</dmsv2BaseModifiedByID>
    <dmsv2BaseCreatedByID xmlns="http://schemas.microsoft.com/sharepoint/v3">11800647</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PR4UJWENCY6Q-469649581-14134</_dlc_DocId>
    <_dlc_DocIdUrl xmlns="a19cb1c7-c5c7-46d4-85ae-d83685407bba">
      <Url>https://swpp2.dms.gkpge.pl/sites/42/_layouts/15/DocIdRedir.aspx?ID=PR4UJWENCY6Q-469649581-14134</Url>
      <Description>PR4UJWENCY6Q-469649581-14134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B3B0CAD1-1E2E-4DEF-B92B-9E248A5CF425}">
  <ds:schemaRefs>
    <ds:schemaRef ds:uri="http://schemas.microsoft.com/sharepoint/events"/>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088CFF45-008C-4F9A-B1FD-56F665913224}"/>
</file>

<file path=customXml/itemProps6.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1659</Words>
  <Characters>9955</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Chrzanowska Jolanta [PGE Dystr. O.Łódź]</cp:lastModifiedBy>
  <cp:revision>10</cp:revision>
  <cp:lastPrinted>2021-02-26T13:14:00Z</cp:lastPrinted>
  <dcterms:created xsi:type="dcterms:W3CDTF">2025-10-28T08:37:00Z</dcterms:created>
  <dcterms:modified xsi:type="dcterms:W3CDTF">2026-02-25T07:09:00Z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_dlc_DocIdItemGuid">
    <vt:lpwstr>2e021f0d-826a-4734-8d06-16ee8523957c</vt:lpwstr>
  </property>
</Properties>
</file>